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021"/>
        <w:gridCol w:w="708"/>
        <w:gridCol w:w="3686"/>
        <w:gridCol w:w="1675"/>
        <w:gridCol w:w="960"/>
        <w:gridCol w:w="1035"/>
        <w:gridCol w:w="1035"/>
      </w:tblGrid>
      <w:tr w:rsidR="00F72E1A" w:rsidRPr="00481B67" w14:paraId="55EDF095" w14:textId="55B98E87" w:rsidTr="00F72E1A">
        <w:trPr>
          <w:trHeight w:val="728"/>
          <w:jc w:val="center"/>
        </w:trPr>
        <w:tc>
          <w:tcPr>
            <w:tcW w:w="1021" w:type="dxa"/>
            <w:vAlign w:val="center"/>
          </w:tcPr>
          <w:p w14:paraId="4F7A5C30" w14:textId="748C9AEC" w:rsidR="00F72E1A" w:rsidRPr="00481B67" w:rsidRDefault="00F72E1A" w:rsidP="00F72E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1021" w:type="dxa"/>
            <w:vAlign w:val="center"/>
          </w:tcPr>
          <w:p w14:paraId="681F52C1" w14:textId="393C0AE2" w:rsidR="00F72E1A" w:rsidRPr="00481B67" w:rsidRDefault="00F72E1A" w:rsidP="00716F0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08" w:type="dxa"/>
            <w:vAlign w:val="center"/>
          </w:tcPr>
          <w:p w14:paraId="33119D04" w14:textId="62656D4F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0654E611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</w:t>
            </w:r>
          </w:p>
        </w:tc>
        <w:tc>
          <w:tcPr>
            <w:tcW w:w="3686" w:type="dxa"/>
            <w:vAlign w:val="center"/>
          </w:tcPr>
          <w:p w14:paraId="77B8AC49" w14:textId="51BBB7E3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675" w:type="dxa"/>
            <w:vAlign w:val="center"/>
          </w:tcPr>
          <w:p w14:paraId="4BE6ED49" w14:textId="684EB7F2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0" w:type="dxa"/>
            <w:vAlign w:val="center"/>
          </w:tcPr>
          <w:p w14:paraId="7529E0E2" w14:textId="5750FB12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035" w:type="dxa"/>
            <w:vAlign w:val="center"/>
          </w:tcPr>
          <w:p w14:paraId="49EA6028" w14:textId="475BEF6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35" w:type="dxa"/>
            <w:vAlign w:val="center"/>
          </w:tcPr>
          <w:p w14:paraId="004E508A" w14:textId="773CB7A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F72E1A" w:rsidRPr="00481B67" w14:paraId="67205EE3" w14:textId="216EA6B6" w:rsidTr="00F72E1A">
        <w:trPr>
          <w:trHeight w:val="336"/>
          <w:jc w:val="center"/>
        </w:trPr>
        <w:tc>
          <w:tcPr>
            <w:tcW w:w="1021" w:type="dxa"/>
            <w:vMerge w:val="restart"/>
            <w:vAlign w:val="center"/>
          </w:tcPr>
          <w:p w14:paraId="4D5B80D1" w14:textId="1F8D3F01" w:rsidR="00F72E1A" w:rsidRDefault="00F72E1A" w:rsidP="00F72E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021" w:type="dxa"/>
            <w:vAlign w:val="center"/>
          </w:tcPr>
          <w:p w14:paraId="3B7B0CC7" w14:textId="242F8058" w:rsidR="00F72E1A" w:rsidRPr="00481B67" w:rsidRDefault="00F72E1A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65B0B656" w14:textId="14B694E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74FEB57" w14:textId="35F44530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675" w:type="dxa"/>
            <w:vAlign w:val="center"/>
          </w:tcPr>
          <w:p w14:paraId="60044A3C" w14:textId="557F6896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1FA0D3A3" w14:textId="526706DF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D222CE9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2321EA25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F72E1A" w:rsidRPr="00481B67" w14:paraId="1BA96448" w14:textId="77777777" w:rsidTr="00F72E1A">
        <w:trPr>
          <w:trHeight w:val="336"/>
          <w:jc w:val="center"/>
        </w:trPr>
        <w:tc>
          <w:tcPr>
            <w:tcW w:w="1021" w:type="dxa"/>
            <w:vMerge/>
          </w:tcPr>
          <w:p w14:paraId="52E0F085" w14:textId="77777777" w:rsidR="00F72E1A" w:rsidRDefault="00F72E1A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14:paraId="1FEBB575" w14:textId="4A69AB64" w:rsidR="00F72E1A" w:rsidRPr="00481B67" w:rsidRDefault="00F72E1A" w:rsidP="00B549B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09D1303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4EF14D6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675" w:type="dxa"/>
            <w:vAlign w:val="center"/>
          </w:tcPr>
          <w:p w14:paraId="32FF18CE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7F67601D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B8553F1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44F23A0A" w14:textId="77777777" w:rsidR="00F72E1A" w:rsidRPr="00481B67" w:rsidRDefault="00F72E1A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467BF9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8C4D73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3A95F9B8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  <w:r w:rsidR="004F7D30">
        <w:rPr>
          <w:rFonts w:ascii="Arial" w:hAnsi="Arial" w:cs="Arial"/>
          <w:sz w:val="20"/>
          <w:szCs w:val="20"/>
        </w:rPr>
        <w:t xml:space="preserve"> digital</w:t>
      </w:r>
    </w:p>
    <w:sectPr w:rsidR="004A79D6" w:rsidRPr="00481B67" w:rsidSect="00017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0B99" w14:textId="77777777" w:rsidR="006C04C1" w:rsidRDefault="006C04C1">
      <w:r>
        <w:separator/>
      </w:r>
    </w:p>
  </w:endnote>
  <w:endnote w:type="continuationSeparator" w:id="0">
    <w:p w14:paraId="570BC671" w14:textId="77777777" w:rsidR="006C04C1" w:rsidRDefault="006C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323B" w14:textId="77777777" w:rsidR="00BC6AD4" w:rsidRDefault="00BC6A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0F7E676C" w:rsidR="00600B66" w:rsidRPr="00BC6AD4" w:rsidRDefault="00600B66" w:rsidP="00BC6AD4">
    <w:pPr>
      <w:pStyle w:val="Rodap"/>
    </w:pPr>
    <w:bookmarkStart w:id="0" w:name="_Hlk135299665"/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8A95" w14:textId="77777777" w:rsidR="00BC6AD4" w:rsidRDefault="00BC6A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4E58A" w14:textId="77777777" w:rsidR="006C04C1" w:rsidRDefault="006C04C1">
      <w:r>
        <w:separator/>
      </w:r>
    </w:p>
  </w:footnote>
  <w:footnote w:type="continuationSeparator" w:id="0">
    <w:p w14:paraId="0EA485F9" w14:textId="77777777" w:rsidR="006C04C1" w:rsidRDefault="006C0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50E4" w14:textId="77777777" w:rsidR="00BC6AD4" w:rsidRDefault="00BC6A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62B4" w14:textId="77777777" w:rsidR="00BC6AD4" w:rsidRDefault="00BC6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39D2"/>
    <w:rsid w:val="00024D39"/>
    <w:rsid w:val="00027E25"/>
    <w:rsid w:val="000363B8"/>
    <w:rsid w:val="00037304"/>
    <w:rsid w:val="00040592"/>
    <w:rsid w:val="0004206C"/>
    <w:rsid w:val="00051FE9"/>
    <w:rsid w:val="0006139F"/>
    <w:rsid w:val="00061996"/>
    <w:rsid w:val="0006738D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0F728A"/>
    <w:rsid w:val="001029E4"/>
    <w:rsid w:val="00106E46"/>
    <w:rsid w:val="00116042"/>
    <w:rsid w:val="001303A1"/>
    <w:rsid w:val="00130493"/>
    <w:rsid w:val="00134D50"/>
    <w:rsid w:val="001350B5"/>
    <w:rsid w:val="00137A8D"/>
    <w:rsid w:val="00164398"/>
    <w:rsid w:val="00164FAF"/>
    <w:rsid w:val="001651B9"/>
    <w:rsid w:val="001656C5"/>
    <w:rsid w:val="001671C7"/>
    <w:rsid w:val="00174539"/>
    <w:rsid w:val="00177434"/>
    <w:rsid w:val="00180423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1D55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C7E64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47B18"/>
    <w:rsid w:val="0045496F"/>
    <w:rsid w:val="00457774"/>
    <w:rsid w:val="00463588"/>
    <w:rsid w:val="00465A68"/>
    <w:rsid w:val="0046633E"/>
    <w:rsid w:val="00481B67"/>
    <w:rsid w:val="00483160"/>
    <w:rsid w:val="00484613"/>
    <w:rsid w:val="00486194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456"/>
    <w:rsid w:val="004F5788"/>
    <w:rsid w:val="004F7D30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658E1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47271"/>
    <w:rsid w:val="006508D1"/>
    <w:rsid w:val="00650ABA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04C1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16F0F"/>
    <w:rsid w:val="00723424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2F0"/>
    <w:rsid w:val="00782D9B"/>
    <w:rsid w:val="0078367A"/>
    <w:rsid w:val="00785ACA"/>
    <w:rsid w:val="00794D74"/>
    <w:rsid w:val="007A5BC7"/>
    <w:rsid w:val="007B026E"/>
    <w:rsid w:val="007B56BF"/>
    <w:rsid w:val="007C2810"/>
    <w:rsid w:val="007E2468"/>
    <w:rsid w:val="007F222F"/>
    <w:rsid w:val="007F229A"/>
    <w:rsid w:val="0080631E"/>
    <w:rsid w:val="0080726F"/>
    <w:rsid w:val="008236F7"/>
    <w:rsid w:val="0083189C"/>
    <w:rsid w:val="0085437B"/>
    <w:rsid w:val="008554FE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63EC"/>
    <w:rsid w:val="00887448"/>
    <w:rsid w:val="00891226"/>
    <w:rsid w:val="00892076"/>
    <w:rsid w:val="008A1C12"/>
    <w:rsid w:val="008C4D73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03B"/>
    <w:rsid w:val="009169D2"/>
    <w:rsid w:val="0091792A"/>
    <w:rsid w:val="00920E1E"/>
    <w:rsid w:val="009222E5"/>
    <w:rsid w:val="009243CB"/>
    <w:rsid w:val="00925861"/>
    <w:rsid w:val="009328F1"/>
    <w:rsid w:val="00935741"/>
    <w:rsid w:val="009436BC"/>
    <w:rsid w:val="009455EF"/>
    <w:rsid w:val="009465C3"/>
    <w:rsid w:val="0095699A"/>
    <w:rsid w:val="00957840"/>
    <w:rsid w:val="00965E20"/>
    <w:rsid w:val="00972905"/>
    <w:rsid w:val="00973C11"/>
    <w:rsid w:val="00974273"/>
    <w:rsid w:val="009818CE"/>
    <w:rsid w:val="00984E56"/>
    <w:rsid w:val="00985AF4"/>
    <w:rsid w:val="00986635"/>
    <w:rsid w:val="0099235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2C91"/>
    <w:rsid w:val="00AE19FD"/>
    <w:rsid w:val="00AE3195"/>
    <w:rsid w:val="00AE39EA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549B6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C6AD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5DF6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2B34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4F28"/>
    <w:rsid w:val="00CC6084"/>
    <w:rsid w:val="00CD1536"/>
    <w:rsid w:val="00CD5B96"/>
    <w:rsid w:val="00CD75B8"/>
    <w:rsid w:val="00CD7F98"/>
    <w:rsid w:val="00CE1A5C"/>
    <w:rsid w:val="00CE7A00"/>
    <w:rsid w:val="00D0003E"/>
    <w:rsid w:val="00D051EA"/>
    <w:rsid w:val="00D05F93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0132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E1AF7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02D53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2E1A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204</cp:revision>
  <cp:lastPrinted>2025-09-30T14:25:00Z</cp:lastPrinted>
  <dcterms:created xsi:type="dcterms:W3CDTF">2024-04-19T16:40:00Z</dcterms:created>
  <dcterms:modified xsi:type="dcterms:W3CDTF">2026-05-07T18:46:00Z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